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8650AE" w:rsidRDefault="008650AE">
      <w:pPr>
        <w:autoSpaceDE/>
        <w:jc w:val="right"/>
        <w:rPr>
          <w:b/>
          <w:bCs/>
          <w:sz w:val="28"/>
          <w:szCs w:val="28"/>
          <w:vertAlign w:val="superscript"/>
        </w:rPr>
      </w:pPr>
      <w:r>
        <w:rPr>
          <w:b/>
          <w:bCs/>
          <w:sz w:val="28"/>
          <w:szCs w:val="28"/>
          <w:vertAlign w:val="superscript"/>
        </w:rPr>
        <w:t xml:space="preserve"> </w:t>
      </w:r>
    </w:p>
    <w:p w:rsidR="008650AE" w:rsidRDefault="008650AE">
      <w:pPr>
        <w:autoSpaceDE/>
        <w:jc w:val="right"/>
        <w:rPr>
          <w:b/>
          <w:bCs/>
          <w:sz w:val="28"/>
          <w:szCs w:val="28"/>
          <w:vertAlign w:val="superscript"/>
        </w:rPr>
      </w:pPr>
    </w:p>
    <w:p w:rsidR="008650AE" w:rsidRPr="00EA11A4" w:rsidRDefault="008650AE">
      <w:pPr>
        <w:autoSpaceDE/>
        <w:jc w:val="right"/>
        <w:rPr>
          <w:b/>
          <w:bCs/>
          <w:sz w:val="28"/>
          <w:szCs w:val="28"/>
        </w:rPr>
      </w:pPr>
      <w:r>
        <w:rPr>
          <w:b/>
          <w:sz w:val="24"/>
          <w:szCs w:val="24"/>
          <w:lang w:eastAsia="en-US"/>
        </w:rPr>
        <w:t>Załącznik nr 2</w:t>
      </w:r>
      <w:r w:rsidRPr="006E7584">
        <w:rPr>
          <w:b/>
          <w:sz w:val="24"/>
          <w:szCs w:val="24"/>
          <w:lang w:eastAsia="en-US"/>
        </w:rPr>
        <w:t xml:space="preserve"> do </w:t>
      </w:r>
      <w:r>
        <w:rPr>
          <w:b/>
          <w:sz w:val="24"/>
          <w:szCs w:val="24"/>
          <w:lang w:eastAsia="en-US"/>
        </w:rPr>
        <w:t>SIWZ</w:t>
      </w:r>
    </w:p>
    <w:p w:rsidR="008650AE" w:rsidRDefault="008650AE">
      <w:pPr>
        <w:tabs>
          <w:tab w:val="right" w:leader="dot" w:pos="4536"/>
        </w:tabs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>………………………………………………………</w:t>
      </w:r>
    </w:p>
    <w:p w:rsidR="008650AE" w:rsidRDefault="008650AE">
      <w:pPr>
        <w:tabs>
          <w:tab w:val="right" w:leader="dot" w:pos="4536"/>
        </w:tabs>
        <w:ind w:firstLine="567"/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 xml:space="preserve">   (pieczęć Wykonawcy)</w:t>
      </w:r>
    </w:p>
    <w:p w:rsidR="008650AE" w:rsidRDefault="008650AE" w:rsidP="00F05307">
      <w:pPr>
        <w:pStyle w:val="Normal1"/>
        <w:rPr>
          <w:b/>
          <w:bCs/>
          <w:sz w:val="16"/>
          <w:szCs w:val="16"/>
        </w:rPr>
      </w:pPr>
    </w:p>
    <w:p w:rsidR="008650AE" w:rsidRDefault="008650AE" w:rsidP="00F05307">
      <w:pPr>
        <w:pStyle w:val="Normal1"/>
        <w:rPr>
          <w:b/>
          <w:bCs/>
          <w:sz w:val="16"/>
          <w:szCs w:val="16"/>
        </w:rPr>
      </w:pPr>
    </w:p>
    <w:p w:rsidR="008650AE" w:rsidRDefault="008650AE" w:rsidP="00F05307">
      <w:pPr>
        <w:pStyle w:val="Normal1"/>
        <w:rPr>
          <w:b/>
          <w:bCs/>
          <w:sz w:val="16"/>
          <w:szCs w:val="16"/>
        </w:rPr>
      </w:pPr>
    </w:p>
    <w:p w:rsidR="008650AE" w:rsidRPr="00076D02" w:rsidRDefault="008650AE" w:rsidP="00F05307">
      <w:pPr>
        <w:pStyle w:val="Normal1"/>
        <w:rPr>
          <w:b/>
          <w:bCs/>
          <w:sz w:val="16"/>
          <w:szCs w:val="16"/>
        </w:rPr>
      </w:pPr>
    </w:p>
    <w:p w:rsidR="008650AE" w:rsidRDefault="008650AE" w:rsidP="00106FA9">
      <w:pPr>
        <w:pStyle w:val="Normal1"/>
        <w:pBdr>
          <w:bottom w:val="single" w:sz="12" w:space="1" w:color="auto"/>
        </w:pBdr>
        <w:jc w:val="center"/>
        <w:rPr>
          <w:b/>
          <w:bCs/>
        </w:rPr>
      </w:pPr>
      <w:r w:rsidRPr="00A14163">
        <w:rPr>
          <w:b/>
          <w:bCs/>
        </w:rPr>
        <w:t>O</w:t>
      </w:r>
      <w:r>
        <w:rPr>
          <w:b/>
          <w:bCs/>
        </w:rPr>
        <w:t xml:space="preserve">świadczenie Wykonawcy dotyczące spełnienia warunków udziału w postępowaniu </w:t>
      </w:r>
    </w:p>
    <w:p w:rsidR="008650AE" w:rsidRPr="00A14163" w:rsidRDefault="008650AE" w:rsidP="00333A42">
      <w:pPr>
        <w:pStyle w:val="Normal1"/>
        <w:rPr>
          <w:bCs/>
          <w:i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518"/>
        <w:gridCol w:w="6694"/>
      </w:tblGrid>
      <w:tr w:rsidR="008650AE" w:rsidRPr="00D80945" w:rsidTr="00D80945">
        <w:tc>
          <w:tcPr>
            <w:tcW w:w="2518" w:type="dxa"/>
          </w:tcPr>
          <w:p w:rsidR="008650AE" w:rsidRDefault="008650AE" w:rsidP="00D80945">
            <w:pPr>
              <w:pStyle w:val="Normal1"/>
              <w:jc w:val="both"/>
            </w:pPr>
            <w:r w:rsidRPr="00B00D1B">
              <w:t>Nazwa Wykonawcy</w:t>
            </w:r>
          </w:p>
          <w:p w:rsidR="008650AE" w:rsidRDefault="008650AE" w:rsidP="00D80945">
            <w:pPr>
              <w:pStyle w:val="Normal1"/>
              <w:jc w:val="both"/>
            </w:pPr>
          </w:p>
          <w:p w:rsidR="008650AE" w:rsidRPr="00B00D1B" w:rsidRDefault="008650AE" w:rsidP="00D80945">
            <w:pPr>
              <w:pStyle w:val="Normal1"/>
              <w:jc w:val="both"/>
            </w:pPr>
          </w:p>
        </w:tc>
        <w:tc>
          <w:tcPr>
            <w:tcW w:w="6694" w:type="dxa"/>
          </w:tcPr>
          <w:p w:rsidR="008650AE" w:rsidRPr="00D80945" w:rsidRDefault="008650AE" w:rsidP="00D80945">
            <w:pPr>
              <w:pStyle w:val="Normal1"/>
              <w:jc w:val="both"/>
              <w:rPr>
                <w:b/>
              </w:rPr>
            </w:pPr>
          </w:p>
        </w:tc>
      </w:tr>
      <w:tr w:rsidR="008650AE" w:rsidRPr="00D80945" w:rsidTr="00D80945">
        <w:tc>
          <w:tcPr>
            <w:tcW w:w="2518" w:type="dxa"/>
          </w:tcPr>
          <w:p w:rsidR="008650AE" w:rsidRDefault="008650AE" w:rsidP="00D80945">
            <w:pPr>
              <w:pStyle w:val="Normal1"/>
              <w:jc w:val="both"/>
            </w:pPr>
            <w:r w:rsidRPr="00B00D1B">
              <w:t>Adres Wykonawcy</w:t>
            </w:r>
          </w:p>
          <w:p w:rsidR="008650AE" w:rsidRDefault="008650AE" w:rsidP="00D80945">
            <w:pPr>
              <w:pStyle w:val="Normal1"/>
              <w:jc w:val="both"/>
            </w:pPr>
          </w:p>
          <w:p w:rsidR="008650AE" w:rsidRPr="00B00D1B" w:rsidRDefault="008650AE" w:rsidP="00D80945">
            <w:pPr>
              <w:pStyle w:val="Normal1"/>
              <w:jc w:val="both"/>
            </w:pPr>
          </w:p>
        </w:tc>
        <w:tc>
          <w:tcPr>
            <w:tcW w:w="6694" w:type="dxa"/>
          </w:tcPr>
          <w:p w:rsidR="008650AE" w:rsidRPr="00D80945" w:rsidRDefault="008650AE" w:rsidP="00D80945">
            <w:pPr>
              <w:pStyle w:val="Normal1"/>
              <w:jc w:val="both"/>
              <w:rPr>
                <w:b/>
              </w:rPr>
            </w:pPr>
          </w:p>
        </w:tc>
      </w:tr>
    </w:tbl>
    <w:p w:rsidR="008650AE" w:rsidRDefault="008650AE" w:rsidP="007B7E1C">
      <w:pPr>
        <w:pStyle w:val="Normal1"/>
        <w:jc w:val="both"/>
        <w:rPr>
          <w:b/>
          <w:bCs/>
        </w:rPr>
      </w:pPr>
    </w:p>
    <w:p w:rsidR="008650AE" w:rsidRDefault="008650AE" w:rsidP="007B7E1C">
      <w:pPr>
        <w:pStyle w:val="Normal1"/>
        <w:jc w:val="both"/>
        <w:rPr>
          <w:b/>
          <w:bCs/>
        </w:rPr>
      </w:pPr>
    </w:p>
    <w:p w:rsidR="008650AE" w:rsidRPr="00076D02" w:rsidRDefault="008650AE" w:rsidP="0095589F">
      <w:pPr>
        <w:rPr>
          <w:color w:val="000000"/>
          <w:kern w:val="1"/>
          <w:sz w:val="24"/>
          <w:szCs w:val="24"/>
        </w:rPr>
      </w:pPr>
      <w:r w:rsidRPr="00076D02">
        <w:rPr>
          <w:color w:val="000000"/>
          <w:kern w:val="1"/>
          <w:sz w:val="24"/>
          <w:szCs w:val="24"/>
        </w:rPr>
        <w:t xml:space="preserve">Przystępując do postępowania o udzielenie zamówienia publicznego prowadzonego w trybie przetargu nieograniczonego (znak </w:t>
      </w:r>
      <w:r w:rsidRPr="00E34434">
        <w:rPr>
          <w:kern w:val="1"/>
          <w:sz w:val="24"/>
          <w:szCs w:val="24"/>
        </w:rPr>
        <w:t xml:space="preserve">sprawy – </w:t>
      </w:r>
      <w:r w:rsidRPr="00047E57">
        <w:rPr>
          <w:sz w:val="24"/>
          <w:szCs w:val="24"/>
        </w:rPr>
        <w:t>FS.271</w:t>
      </w:r>
      <w:r w:rsidRPr="007773DC">
        <w:rPr>
          <w:sz w:val="24"/>
          <w:szCs w:val="24"/>
        </w:rPr>
        <w:t>.</w:t>
      </w:r>
      <w:r>
        <w:rPr>
          <w:sz w:val="24"/>
          <w:szCs w:val="24"/>
        </w:rPr>
        <w:t>1</w:t>
      </w:r>
      <w:r w:rsidRPr="007773DC">
        <w:rPr>
          <w:sz w:val="24"/>
          <w:szCs w:val="24"/>
        </w:rPr>
        <w:t>.</w:t>
      </w:r>
      <w:r>
        <w:rPr>
          <w:sz w:val="24"/>
          <w:szCs w:val="24"/>
        </w:rPr>
        <w:t>2020</w:t>
      </w:r>
      <w:r w:rsidRPr="007773DC">
        <w:rPr>
          <w:kern w:val="1"/>
          <w:sz w:val="24"/>
          <w:szCs w:val="24"/>
        </w:rPr>
        <w:t>) dla zamówienia</w:t>
      </w:r>
      <w:r w:rsidRPr="00076D02">
        <w:rPr>
          <w:color w:val="000000"/>
          <w:kern w:val="1"/>
          <w:sz w:val="24"/>
          <w:szCs w:val="24"/>
        </w:rPr>
        <w:t xml:space="preserve"> pn.: </w:t>
      </w:r>
    </w:p>
    <w:p w:rsidR="008650AE" w:rsidRPr="00076D02" w:rsidRDefault="008650AE" w:rsidP="0095589F">
      <w:pPr>
        <w:jc w:val="both"/>
        <w:rPr>
          <w:color w:val="000000"/>
          <w:kern w:val="1"/>
          <w:sz w:val="24"/>
          <w:szCs w:val="24"/>
        </w:rPr>
      </w:pPr>
    </w:p>
    <w:p w:rsidR="008650AE" w:rsidRPr="00AA38D6" w:rsidRDefault="008650AE" w:rsidP="00AA38D6">
      <w:pPr>
        <w:jc w:val="center"/>
        <w:rPr>
          <w:b/>
          <w:sz w:val="22"/>
          <w:szCs w:val="22"/>
        </w:rPr>
      </w:pPr>
      <w:r w:rsidRPr="00BA4731">
        <w:rPr>
          <w:b/>
          <w:bCs/>
          <w:sz w:val="28"/>
          <w:szCs w:val="28"/>
        </w:rPr>
        <w:t>„</w:t>
      </w:r>
      <w:r w:rsidRPr="002D4E21">
        <w:rPr>
          <w:b/>
          <w:bCs/>
          <w:sz w:val="28"/>
          <w:szCs w:val="28"/>
        </w:rPr>
        <w:t>Opracowanie dokumentacji  projektowo – kosztorysowej pn. Budowa kanalizacji sanitarnej w Niechłodzie, Trzebinach i Piotrowicach</w:t>
      </w:r>
      <w:r w:rsidRPr="002D4E21">
        <w:rPr>
          <w:b/>
          <w:sz w:val="28"/>
          <w:szCs w:val="28"/>
        </w:rPr>
        <w:t>”</w:t>
      </w:r>
    </w:p>
    <w:p w:rsidR="008650AE" w:rsidRPr="00F04113" w:rsidRDefault="008650AE" w:rsidP="0095589F">
      <w:pPr>
        <w:pStyle w:val="PlainText"/>
        <w:jc w:val="center"/>
        <w:rPr>
          <w:b/>
          <w:bCs/>
          <w:color w:val="FF0000"/>
          <w:sz w:val="28"/>
          <w:szCs w:val="28"/>
        </w:rPr>
      </w:pPr>
    </w:p>
    <w:p w:rsidR="008650AE" w:rsidRDefault="008650AE" w:rsidP="0095589F">
      <w:pPr>
        <w:pStyle w:val="Normal1"/>
        <w:jc w:val="both"/>
      </w:pPr>
      <w:r>
        <w:rPr>
          <w:bCs/>
        </w:rPr>
        <w:t>Oświadczam/my, że spełniam/my warunki udziału w postępowaniu</w:t>
      </w:r>
      <w:r>
        <w:rPr>
          <w:b/>
          <w:bCs/>
        </w:rPr>
        <w:t xml:space="preserve"> </w:t>
      </w:r>
      <w:r>
        <w:rPr>
          <w:bCs/>
        </w:rPr>
        <w:t xml:space="preserve">o udzielenie zamówienia publicznego, o których mowa w art. 22 ust. 1b ustawy z dnia </w:t>
      </w:r>
      <w:r>
        <w:t>29 stycznia 2004 roku – Prawo zamówień publicznych (Dz. U. z 2019 r., poz. 1843) określone przez Zamawiającego w ogłoszeniu o zamówieniu oraz w SIWZ, dotyczące:</w:t>
      </w:r>
    </w:p>
    <w:p w:rsidR="008650AE" w:rsidRDefault="008650AE" w:rsidP="0095589F">
      <w:pPr>
        <w:numPr>
          <w:ilvl w:val="0"/>
          <w:numId w:val="3"/>
        </w:numPr>
        <w:tabs>
          <w:tab w:val="left" w:pos="709"/>
        </w:tabs>
        <w:suppressAutoHyphens w:val="0"/>
        <w:autoSpaceDE/>
        <w:ind w:left="709" w:hanging="425"/>
        <w:jc w:val="both"/>
        <w:rPr>
          <w:sz w:val="24"/>
          <w:szCs w:val="24"/>
          <w:lang w:eastAsia="en-US"/>
        </w:rPr>
      </w:pPr>
      <w:r w:rsidRPr="00F05307">
        <w:rPr>
          <w:sz w:val="24"/>
          <w:szCs w:val="24"/>
          <w:lang w:eastAsia="en-US"/>
        </w:rPr>
        <w:t>kompetencji lub uprawnień do prowadzenia określon</w:t>
      </w:r>
      <w:r>
        <w:rPr>
          <w:sz w:val="24"/>
          <w:szCs w:val="24"/>
          <w:lang w:eastAsia="en-US"/>
        </w:rPr>
        <w:t>ej działalności zawodowej,</w:t>
      </w:r>
      <w:r w:rsidRPr="00F05307">
        <w:rPr>
          <w:sz w:val="24"/>
          <w:szCs w:val="24"/>
          <w:lang w:eastAsia="en-US"/>
        </w:rPr>
        <w:t xml:space="preserve"> o ile wynika to z odrębnych przepisów;</w:t>
      </w:r>
    </w:p>
    <w:p w:rsidR="008650AE" w:rsidRPr="00F05307" w:rsidRDefault="008650AE" w:rsidP="0095589F">
      <w:pPr>
        <w:numPr>
          <w:ilvl w:val="0"/>
          <w:numId w:val="3"/>
        </w:numPr>
        <w:tabs>
          <w:tab w:val="left" w:pos="709"/>
        </w:tabs>
        <w:suppressAutoHyphens w:val="0"/>
        <w:autoSpaceDE/>
        <w:ind w:left="426" w:hanging="142"/>
        <w:jc w:val="both"/>
        <w:rPr>
          <w:sz w:val="24"/>
          <w:szCs w:val="24"/>
          <w:lang w:eastAsia="en-US"/>
        </w:rPr>
      </w:pPr>
      <w:r w:rsidRPr="00F05307">
        <w:rPr>
          <w:sz w:val="24"/>
          <w:szCs w:val="24"/>
          <w:lang w:eastAsia="en-US"/>
        </w:rPr>
        <w:t>sytuacji ekonomicznej lub finansowej;</w:t>
      </w:r>
    </w:p>
    <w:p w:rsidR="008650AE" w:rsidRPr="00F05307" w:rsidRDefault="008650AE" w:rsidP="0095589F">
      <w:pPr>
        <w:numPr>
          <w:ilvl w:val="0"/>
          <w:numId w:val="3"/>
        </w:numPr>
        <w:tabs>
          <w:tab w:val="left" w:pos="426"/>
        </w:tabs>
        <w:suppressAutoHyphens w:val="0"/>
        <w:autoSpaceDE/>
        <w:ind w:left="426" w:hanging="142"/>
        <w:jc w:val="both"/>
        <w:rPr>
          <w:sz w:val="24"/>
          <w:szCs w:val="24"/>
          <w:lang w:eastAsia="en-US"/>
        </w:rPr>
      </w:pPr>
      <w:r w:rsidRPr="00F05307">
        <w:rPr>
          <w:sz w:val="24"/>
          <w:szCs w:val="24"/>
          <w:lang w:eastAsia="en-US"/>
        </w:rPr>
        <w:t>zdolności technicznej lub zawodowej.</w:t>
      </w:r>
    </w:p>
    <w:p w:rsidR="008650AE" w:rsidRDefault="008650AE" w:rsidP="007B7E1C">
      <w:pPr>
        <w:pStyle w:val="Normal1"/>
        <w:jc w:val="both"/>
        <w:rPr>
          <w:b/>
          <w:bCs/>
        </w:rPr>
      </w:pPr>
    </w:p>
    <w:p w:rsidR="008650AE" w:rsidRDefault="008650AE" w:rsidP="007B7E1C">
      <w:pPr>
        <w:pStyle w:val="Normal1"/>
        <w:jc w:val="both"/>
        <w:rPr>
          <w:b/>
          <w:bCs/>
        </w:rPr>
      </w:pPr>
    </w:p>
    <w:p w:rsidR="008650AE" w:rsidRDefault="008650AE" w:rsidP="007B7E1C">
      <w:pPr>
        <w:pStyle w:val="Normal1"/>
        <w:jc w:val="both"/>
        <w:rPr>
          <w:b/>
          <w:bCs/>
        </w:rPr>
      </w:pPr>
      <w:r w:rsidRPr="007B7E1C">
        <w:rPr>
          <w:b/>
          <w:bCs/>
        </w:rPr>
        <w:t>INFORMACJA W ZWIĄZKU Z POLEGANIEM NA ZASOBACH INNYCH PODMIOTÓW:</w:t>
      </w:r>
    </w:p>
    <w:p w:rsidR="008650AE" w:rsidRDefault="008650AE" w:rsidP="007B7E1C">
      <w:pPr>
        <w:pStyle w:val="Normal1"/>
        <w:jc w:val="both"/>
        <w:rPr>
          <w:b/>
          <w:bCs/>
        </w:rPr>
      </w:pPr>
    </w:p>
    <w:p w:rsidR="008650AE" w:rsidRPr="007C4053" w:rsidRDefault="008650AE" w:rsidP="007B7E1C">
      <w:pPr>
        <w:jc w:val="both"/>
        <w:rPr>
          <w:bCs/>
          <w:color w:val="000000"/>
          <w:sz w:val="24"/>
          <w:szCs w:val="24"/>
        </w:rPr>
      </w:pPr>
      <w:r w:rsidRPr="007C4053">
        <w:rPr>
          <w:bCs/>
          <w:color w:val="000000"/>
          <w:sz w:val="24"/>
          <w:szCs w:val="24"/>
        </w:rPr>
        <w:t xml:space="preserve">Oświadczam, że w celu wykazania spełnienia warunków udziału w postepowaniu, określonych przez Zamawiającego </w:t>
      </w:r>
      <w:r w:rsidRPr="007C4053">
        <w:rPr>
          <w:sz w:val="24"/>
          <w:szCs w:val="24"/>
        </w:rPr>
        <w:t>w ogłoszeniu o zamówieniu oraz w SIWZ</w:t>
      </w:r>
      <w:r w:rsidRPr="007C4053">
        <w:rPr>
          <w:color w:val="000000"/>
          <w:kern w:val="1"/>
          <w:sz w:val="24"/>
          <w:szCs w:val="24"/>
        </w:rPr>
        <w:t xml:space="preserve"> (znak sprawy </w:t>
      </w:r>
      <w:r>
        <w:rPr>
          <w:color w:val="000000"/>
          <w:kern w:val="1"/>
          <w:sz w:val="24"/>
          <w:szCs w:val="24"/>
        </w:rPr>
        <w:t>–</w:t>
      </w:r>
      <w:r w:rsidRPr="007C4053">
        <w:rPr>
          <w:color w:val="000000"/>
          <w:kern w:val="1"/>
          <w:sz w:val="24"/>
          <w:szCs w:val="24"/>
        </w:rPr>
        <w:t xml:space="preserve"> </w:t>
      </w:r>
      <w:r w:rsidRPr="00E34434">
        <w:rPr>
          <w:sz w:val="24"/>
          <w:szCs w:val="24"/>
        </w:rPr>
        <w:t>FS.</w:t>
      </w:r>
      <w:r w:rsidRPr="007773DC">
        <w:rPr>
          <w:sz w:val="24"/>
          <w:szCs w:val="24"/>
        </w:rPr>
        <w:t>271.</w:t>
      </w:r>
      <w:r>
        <w:rPr>
          <w:sz w:val="24"/>
          <w:szCs w:val="24"/>
        </w:rPr>
        <w:t>1</w:t>
      </w:r>
      <w:r w:rsidRPr="007773DC">
        <w:rPr>
          <w:sz w:val="24"/>
          <w:szCs w:val="24"/>
        </w:rPr>
        <w:t>.20</w:t>
      </w:r>
      <w:r>
        <w:rPr>
          <w:sz w:val="24"/>
          <w:szCs w:val="24"/>
        </w:rPr>
        <w:t>20</w:t>
      </w:r>
      <w:r w:rsidRPr="007773DC">
        <w:rPr>
          <w:kern w:val="1"/>
          <w:sz w:val="24"/>
          <w:szCs w:val="24"/>
        </w:rPr>
        <w:t>)</w:t>
      </w:r>
      <w:r w:rsidRPr="007773DC">
        <w:rPr>
          <w:bCs/>
          <w:sz w:val="24"/>
          <w:szCs w:val="24"/>
        </w:rPr>
        <w:t>, polegam</w:t>
      </w:r>
      <w:r w:rsidRPr="007C4053">
        <w:rPr>
          <w:bCs/>
          <w:color w:val="000000"/>
          <w:sz w:val="24"/>
          <w:szCs w:val="24"/>
        </w:rPr>
        <w:t xml:space="preserve"> na zasobach następującego/ych podmiotu/ów:</w:t>
      </w:r>
    </w:p>
    <w:p w:rsidR="008650AE" w:rsidRDefault="008650AE" w:rsidP="007B7E1C">
      <w:pPr>
        <w:jc w:val="both"/>
        <w:rPr>
          <w:bCs/>
          <w:color w:val="000000"/>
          <w:sz w:val="24"/>
          <w:szCs w:val="24"/>
        </w:rPr>
      </w:pPr>
    </w:p>
    <w:p w:rsidR="008650AE" w:rsidRDefault="008650AE" w:rsidP="007B7E1C">
      <w:pPr>
        <w:jc w:val="both"/>
        <w:rPr>
          <w:bCs/>
          <w:color w:val="000000"/>
          <w:sz w:val="24"/>
          <w:szCs w:val="24"/>
        </w:rPr>
      </w:pPr>
      <w:r w:rsidRPr="007B7E1C">
        <w:rPr>
          <w:bCs/>
          <w:color w:val="000000"/>
          <w:sz w:val="24"/>
          <w:szCs w:val="24"/>
        </w:rPr>
        <w:t>………………………………………………………………………………………………</w:t>
      </w:r>
      <w:r>
        <w:rPr>
          <w:bCs/>
          <w:color w:val="000000"/>
          <w:sz w:val="24"/>
          <w:szCs w:val="24"/>
        </w:rPr>
        <w:t>……………………………………………………………………………………………………</w:t>
      </w:r>
    </w:p>
    <w:p w:rsidR="008650AE" w:rsidRDefault="008650AE" w:rsidP="007B7E1C">
      <w:pPr>
        <w:jc w:val="both"/>
        <w:rPr>
          <w:bCs/>
          <w:color w:val="000000"/>
          <w:sz w:val="24"/>
          <w:szCs w:val="24"/>
        </w:rPr>
      </w:pPr>
    </w:p>
    <w:p w:rsidR="008650AE" w:rsidRDefault="008650AE" w:rsidP="007B7E1C">
      <w:pPr>
        <w:jc w:val="both"/>
        <w:rPr>
          <w:bCs/>
          <w:color w:val="000000"/>
          <w:sz w:val="24"/>
          <w:szCs w:val="24"/>
        </w:rPr>
      </w:pPr>
      <w:r w:rsidRPr="007B7E1C">
        <w:rPr>
          <w:bCs/>
          <w:color w:val="000000"/>
          <w:sz w:val="24"/>
          <w:szCs w:val="24"/>
        </w:rPr>
        <w:t>w następują</w:t>
      </w:r>
      <w:r>
        <w:rPr>
          <w:bCs/>
          <w:color w:val="000000"/>
          <w:sz w:val="24"/>
          <w:szCs w:val="24"/>
        </w:rPr>
        <w:t xml:space="preserve">cym zakresie: </w:t>
      </w:r>
    </w:p>
    <w:p w:rsidR="008650AE" w:rsidRDefault="008650AE" w:rsidP="007B7E1C">
      <w:pPr>
        <w:jc w:val="both"/>
        <w:rPr>
          <w:bCs/>
          <w:color w:val="000000"/>
          <w:sz w:val="24"/>
          <w:szCs w:val="24"/>
        </w:rPr>
      </w:pPr>
      <w:r w:rsidRPr="007B7E1C">
        <w:rPr>
          <w:bCs/>
          <w:color w:val="000000"/>
          <w:sz w:val="24"/>
          <w:szCs w:val="24"/>
        </w:rPr>
        <w:t>…………………………………………………………...</w:t>
      </w:r>
      <w:r>
        <w:rPr>
          <w:bCs/>
          <w:color w:val="000000"/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</w:t>
      </w:r>
    </w:p>
    <w:p w:rsidR="008650AE" w:rsidRPr="007B7E1C" w:rsidRDefault="008650AE" w:rsidP="007B7E1C">
      <w:pPr>
        <w:jc w:val="both"/>
        <w:rPr>
          <w:bCs/>
          <w:i/>
          <w:color w:val="000000"/>
          <w:sz w:val="24"/>
          <w:szCs w:val="24"/>
        </w:rPr>
      </w:pPr>
      <w:r w:rsidRPr="007B7E1C">
        <w:rPr>
          <w:bCs/>
          <w:i/>
          <w:color w:val="000000"/>
          <w:sz w:val="24"/>
          <w:szCs w:val="24"/>
        </w:rPr>
        <w:t>(wskazać podmiot i określić odpowiedni zakres dla wskazanego podmiotu).</w:t>
      </w:r>
    </w:p>
    <w:p w:rsidR="008650AE" w:rsidRDefault="008650AE" w:rsidP="002D4E21">
      <w:pPr>
        <w:pStyle w:val="Normal1"/>
        <w:rPr>
          <w:b/>
          <w:bCs/>
        </w:rPr>
      </w:pPr>
    </w:p>
    <w:p w:rsidR="008650AE" w:rsidRDefault="008650AE" w:rsidP="002D4E21">
      <w:pPr>
        <w:pStyle w:val="Normal1"/>
        <w:rPr>
          <w:b/>
          <w:bCs/>
        </w:rPr>
      </w:pPr>
    </w:p>
    <w:p w:rsidR="008650AE" w:rsidRDefault="008650AE" w:rsidP="002D4E21">
      <w:pPr>
        <w:pStyle w:val="Normal1"/>
        <w:rPr>
          <w:b/>
          <w:bCs/>
        </w:rPr>
      </w:pPr>
    </w:p>
    <w:p w:rsidR="008650AE" w:rsidRDefault="008650AE" w:rsidP="002D4E21">
      <w:pPr>
        <w:pStyle w:val="Normal1"/>
        <w:rPr>
          <w:b/>
          <w:bCs/>
        </w:rPr>
      </w:pPr>
    </w:p>
    <w:p w:rsidR="008650AE" w:rsidRDefault="008650AE" w:rsidP="002D4E21">
      <w:pPr>
        <w:pStyle w:val="Normal1"/>
        <w:rPr>
          <w:b/>
          <w:bCs/>
        </w:rPr>
      </w:pPr>
    </w:p>
    <w:p w:rsidR="008650AE" w:rsidRPr="005D3126" w:rsidRDefault="008650AE" w:rsidP="007B7E1C">
      <w:pPr>
        <w:pStyle w:val="Normal1"/>
        <w:rPr>
          <w:b/>
          <w:bCs/>
        </w:rPr>
      </w:pPr>
      <w:r w:rsidRPr="005D3126">
        <w:rPr>
          <w:b/>
          <w:bCs/>
        </w:rPr>
        <w:t>OŚWIADCZENIA DOTYCZĄCE PODANYCH INFORMACJI</w:t>
      </w:r>
      <w:r>
        <w:rPr>
          <w:b/>
          <w:bCs/>
        </w:rPr>
        <w:t>:</w:t>
      </w:r>
    </w:p>
    <w:p w:rsidR="008650AE" w:rsidRDefault="008650AE">
      <w:pPr>
        <w:pStyle w:val="Normal1"/>
        <w:jc w:val="both"/>
        <w:rPr>
          <w:bCs/>
        </w:rPr>
      </w:pPr>
    </w:p>
    <w:p w:rsidR="008650AE" w:rsidRDefault="008650AE">
      <w:pPr>
        <w:pStyle w:val="Normal1"/>
        <w:jc w:val="both"/>
        <w:rPr>
          <w:bCs/>
        </w:rPr>
      </w:pPr>
      <w:r>
        <w:rPr>
          <w:bCs/>
        </w:rPr>
        <w:t>Oświadczam/my, że wszystkie informacje podane w powyższym oświadczeniu są aktualne i zgodne z prawdą oraz zostały przedstawione z pełną świadomością konsekwencji wprowadzenia Zamawiającego w błąd przy przedstawieniu informacji.</w:t>
      </w:r>
    </w:p>
    <w:p w:rsidR="008650AE" w:rsidRDefault="008650AE">
      <w:pPr>
        <w:pStyle w:val="Normal1"/>
        <w:jc w:val="both"/>
        <w:rPr>
          <w:bCs/>
        </w:rPr>
      </w:pPr>
    </w:p>
    <w:p w:rsidR="008650AE" w:rsidRDefault="008650AE">
      <w:pPr>
        <w:pStyle w:val="Normal1"/>
        <w:jc w:val="both"/>
        <w:rPr>
          <w:bCs/>
        </w:rPr>
      </w:pPr>
    </w:p>
    <w:p w:rsidR="008650AE" w:rsidRPr="002D4E21" w:rsidRDefault="008650AE" w:rsidP="00134442">
      <w:pPr>
        <w:jc w:val="both"/>
        <w:rPr>
          <w:i/>
          <w:iCs/>
          <w:sz w:val="24"/>
          <w:szCs w:val="24"/>
        </w:rPr>
      </w:pPr>
      <w:r>
        <w:rPr>
          <w:i/>
          <w:iCs/>
          <w:sz w:val="24"/>
          <w:szCs w:val="24"/>
        </w:rPr>
        <w:t xml:space="preserve">                       </w:t>
      </w:r>
      <w:bookmarkStart w:id="0" w:name="_GoBack"/>
      <w:bookmarkEnd w:id="0"/>
      <w:r>
        <w:rPr>
          <w:i/>
          <w:iCs/>
          <w:sz w:val="24"/>
          <w:szCs w:val="24"/>
        </w:rPr>
        <w:t xml:space="preserve">                                                </w:t>
      </w:r>
    </w:p>
    <w:p w:rsidR="008650AE" w:rsidRPr="00134442" w:rsidRDefault="008650AE" w:rsidP="00134442">
      <w:pPr>
        <w:ind w:left="4248"/>
        <w:jc w:val="both"/>
        <w:rPr>
          <w:i/>
          <w:iCs/>
          <w:sz w:val="24"/>
          <w:szCs w:val="24"/>
        </w:rPr>
      </w:pPr>
      <w:r w:rsidRPr="002D4E21">
        <w:rPr>
          <w:i/>
          <w:iCs/>
          <w:sz w:val="24"/>
          <w:szCs w:val="24"/>
        </w:rPr>
        <w:t xml:space="preserve">                 </w:t>
      </w:r>
      <w:r w:rsidRPr="002D4E21">
        <w:rPr>
          <w:i/>
          <w:iCs/>
          <w:sz w:val="22"/>
          <w:szCs w:val="22"/>
        </w:rPr>
        <w:t>Podpisano</w:t>
      </w:r>
      <w:r w:rsidRPr="00134442">
        <w:rPr>
          <w:i/>
          <w:iCs/>
          <w:sz w:val="22"/>
          <w:szCs w:val="22"/>
        </w:rPr>
        <w:t>:</w:t>
      </w:r>
      <w:r>
        <w:rPr>
          <w:i/>
          <w:iCs/>
          <w:sz w:val="24"/>
          <w:szCs w:val="24"/>
        </w:rPr>
        <w:t xml:space="preserve">   </w:t>
      </w:r>
      <w:r w:rsidRPr="005B0CC2">
        <w:rPr>
          <w:i/>
          <w:iCs/>
          <w:sz w:val="16"/>
          <w:szCs w:val="16"/>
        </w:rPr>
        <w:t>........................................................</w:t>
      </w:r>
    </w:p>
    <w:p w:rsidR="008650AE" w:rsidRPr="00A64A42" w:rsidRDefault="008650AE" w:rsidP="00134442">
      <w:pPr>
        <w:tabs>
          <w:tab w:val="left" w:pos="5670"/>
        </w:tabs>
        <w:ind w:left="5670" w:hanging="2"/>
        <w:jc w:val="center"/>
        <w:rPr>
          <w:i/>
          <w:iCs/>
          <w:sz w:val="16"/>
          <w:szCs w:val="16"/>
        </w:rPr>
      </w:pPr>
      <w:r>
        <w:rPr>
          <w:i/>
          <w:iCs/>
          <w:sz w:val="16"/>
          <w:szCs w:val="16"/>
        </w:rPr>
        <w:t xml:space="preserve">           </w:t>
      </w:r>
      <w:r w:rsidRPr="00A64A42">
        <w:rPr>
          <w:i/>
          <w:iCs/>
          <w:sz w:val="16"/>
          <w:szCs w:val="16"/>
        </w:rPr>
        <w:t xml:space="preserve">(podpis osób/y uprawnionych </w:t>
      </w:r>
      <w:r w:rsidRPr="00A64A42">
        <w:rPr>
          <w:i/>
          <w:iCs/>
          <w:sz w:val="16"/>
          <w:szCs w:val="16"/>
        </w:rPr>
        <w:br/>
      </w:r>
      <w:r>
        <w:rPr>
          <w:i/>
          <w:iCs/>
          <w:sz w:val="16"/>
          <w:szCs w:val="16"/>
        </w:rPr>
        <w:t xml:space="preserve">            </w:t>
      </w:r>
      <w:r w:rsidRPr="00A64A42">
        <w:rPr>
          <w:i/>
          <w:iCs/>
          <w:sz w:val="16"/>
          <w:szCs w:val="16"/>
        </w:rPr>
        <w:t>do składania oświadczeń woli)</w:t>
      </w:r>
    </w:p>
    <w:p w:rsidR="008650AE" w:rsidRPr="00A64A42" w:rsidRDefault="008650AE">
      <w:pPr>
        <w:tabs>
          <w:tab w:val="left" w:pos="5670"/>
        </w:tabs>
        <w:ind w:left="5670" w:hanging="2"/>
        <w:jc w:val="center"/>
        <w:rPr>
          <w:i/>
          <w:iCs/>
          <w:sz w:val="16"/>
          <w:szCs w:val="16"/>
        </w:rPr>
      </w:pPr>
    </w:p>
    <w:p w:rsidR="008650AE" w:rsidRPr="005B0CC2" w:rsidRDefault="008650AE">
      <w:pPr>
        <w:tabs>
          <w:tab w:val="left" w:pos="0"/>
        </w:tabs>
        <w:rPr>
          <w:i/>
          <w:iCs/>
          <w:sz w:val="22"/>
          <w:szCs w:val="22"/>
        </w:rPr>
      </w:pPr>
    </w:p>
    <w:p w:rsidR="008650AE" w:rsidRPr="00F05307" w:rsidRDefault="008650AE">
      <w:pPr>
        <w:tabs>
          <w:tab w:val="left" w:pos="0"/>
        </w:tabs>
        <w:rPr>
          <w:i/>
          <w:iCs/>
          <w:sz w:val="22"/>
          <w:szCs w:val="22"/>
        </w:rPr>
      </w:pPr>
      <w:r>
        <w:rPr>
          <w:i/>
          <w:iCs/>
          <w:sz w:val="22"/>
          <w:szCs w:val="22"/>
        </w:rPr>
        <w:t>…………………………, dnia …………</w:t>
      </w:r>
      <w:r w:rsidRPr="005B0CC2">
        <w:rPr>
          <w:i/>
          <w:iCs/>
          <w:sz w:val="22"/>
          <w:szCs w:val="22"/>
        </w:rPr>
        <w:t>20</w:t>
      </w:r>
      <w:r>
        <w:rPr>
          <w:i/>
          <w:iCs/>
          <w:sz w:val="22"/>
          <w:szCs w:val="22"/>
        </w:rPr>
        <w:t>20</w:t>
      </w:r>
      <w:r w:rsidRPr="005B0CC2">
        <w:rPr>
          <w:i/>
          <w:iCs/>
          <w:sz w:val="22"/>
          <w:szCs w:val="22"/>
        </w:rPr>
        <w:t xml:space="preserve"> roku</w:t>
      </w:r>
    </w:p>
    <w:sectPr w:rsidR="008650AE" w:rsidRPr="00F05307" w:rsidSect="002D4E21">
      <w:headerReference w:type="default" r:id="rId7"/>
      <w:pgSz w:w="11906" w:h="16838"/>
      <w:pgMar w:top="709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50AE" w:rsidRDefault="008650AE">
      <w:r>
        <w:separator/>
      </w:r>
    </w:p>
  </w:endnote>
  <w:endnote w:type="continuationSeparator" w:id="0">
    <w:p w:rsidR="008650AE" w:rsidRDefault="008650A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3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50AE" w:rsidRDefault="008650AE">
      <w:r>
        <w:separator/>
      </w:r>
    </w:p>
  </w:footnote>
  <w:footnote w:type="continuationSeparator" w:id="0">
    <w:p w:rsidR="008650AE" w:rsidRDefault="008650A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650AE" w:rsidRPr="00333A42" w:rsidRDefault="008650AE" w:rsidP="00B43852">
    <w:pPr>
      <w:pStyle w:val="Header"/>
      <w:tabs>
        <w:tab w:val="clear" w:pos="4536"/>
        <w:tab w:val="clear" w:pos="9072"/>
        <w:tab w:val="center" w:pos="4678"/>
        <w:tab w:val="right" w:pos="9356"/>
      </w:tabs>
      <w:rPr>
        <w:bCs/>
        <w:sz w:val="24"/>
        <w:szCs w:val="24"/>
      </w:rPr>
    </w:pPr>
    <w:r w:rsidRPr="00076D02">
      <w:rPr>
        <w:bCs/>
        <w:sz w:val="24"/>
        <w:szCs w:val="24"/>
      </w:rPr>
      <w:t xml:space="preserve">Znak sprawy: </w:t>
    </w:r>
    <w:r>
      <w:rPr>
        <w:sz w:val="24"/>
        <w:szCs w:val="24"/>
      </w:rPr>
      <w:t>FS.</w:t>
    </w:r>
    <w:r w:rsidRPr="004F0807">
      <w:rPr>
        <w:sz w:val="24"/>
        <w:szCs w:val="24"/>
      </w:rPr>
      <w:t>271</w:t>
    </w:r>
    <w:r>
      <w:rPr>
        <w:sz w:val="24"/>
        <w:szCs w:val="24"/>
      </w:rPr>
      <w:t>.1.2020</w:t>
    </w:r>
  </w:p>
  <w:p w:rsidR="008650AE" w:rsidRDefault="008650AE">
    <w:pPr>
      <w:pStyle w:val="Header"/>
      <w:tabs>
        <w:tab w:val="clear" w:pos="4536"/>
        <w:tab w:val="clear" w:pos="9072"/>
        <w:tab w:val="center" w:pos="4678"/>
        <w:tab w:val="right" w:pos="9356"/>
      </w:tabs>
      <w:jc w:val="center"/>
      <w:rPr>
        <w:b/>
        <w:bCs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name w:val="WW8Num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  <w:b w:val="0"/>
      </w:r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cs="Times New Roman"/>
      </w:rPr>
    </w:lvl>
  </w:abstractNum>
  <w:abstractNum w:abstractNumId="3">
    <w:nsid w:val="5C160669"/>
    <w:multiLevelType w:val="hybridMultilevel"/>
    <w:tmpl w:val="078CBE56"/>
    <w:lvl w:ilvl="0" w:tplc="E624A02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  <w:lvlOverride w:ilvl="0">
      <w:startOverride w:val="1"/>
    </w:lvlOverride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hyphenationZone w:val="425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B0CC2"/>
    <w:rsid w:val="0002391E"/>
    <w:rsid w:val="000436F3"/>
    <w:rsid w:val="00047E57"/>
    <w:rsid w:val="00065769"/>
    <w:rsid w:val="00076D02"/>
    <w:rsid w:val="0009750C"/>
    <w:rsid w:val="00097BB2"/>
    <w:rsid w:val="000B66A5"/>
    <w:rsid w:val="000C3C90"/>
    <w:rsid w:val="000C69FE"/>
    <w:rsid w:val="000E6260"/>
    <w:rsid w:val="00106C87"/>
    <w:rsid w:val="00106FA9"/>
    <w:rsid w:val="00134442"/>
    <w:rsid w:val="00137E1A"/>
    <w:rsid w:val="00152795"/>
    <w:rsid w:val="00156A28"/>
    <w:rsid w:val="00164B1B"/>
    <w:rsid w:val="0018265B"/>
    <w:rsid w:val="00185868"/>
    <w:rsid w:val="001913B8"/>
    <w:rsid w:val="002008C5"/>
    <w:rsid w:val="00204BFE"/>
    <w:rsid w:val="0021305B"/>
    <w:rsid w:val="002213B2"/>
    <w:rsid w:val="00222502"/>
    <w:rsid w:val="00230325"/>
    <w:rsid w:val="00291D1E"/>
    <w:rsid w:val="002B1661"/>
    <w:rsid w:val="002C2ADE"/>
    <w:rsid w:val="002C39B9"/>
    <w:rsid w:val="002D4E21"/>
    <w:rsid w:val="00302AEF"/>
    <w:rsid w:val="003306CE"/>
    <w:rsid w:val="003319A7"/>
    <w:rsid w:val="00333A42"/>
    <w:rsid w:val="00345A2B"/>
    <w:rsid w:val="00347C64"/>
    <w:rsid w:val="00351220"/>
    <w:rsid w:val="00356FA2"/>
    <w:rsid w:val="00364DEA"/>
    <w:rsid w:val="0037270C"/>
    <w:rsid w:val="00372D07"/>
    <w:rsid w:val="003861A6"/>
    <w:rsid w:val="003930FB"/>
    <w:rsid w:val="003B0B9E"/>
    <w:rsid w:val="003B42A1"/>
    <w:rsid w:val="003B7712"/>
    <w:rsid w:val="004062E1"/>
    <w:rsid w:val="004177AF"/>
    <w:rsid w:val="00423E52"/>
    <w:rsid w:val="00480971"/>
    <w:rsid w:val="0049271B"/>
    <w:rsid w:val="004A2957"/>
    <w:rsid w:val="004A77A9"/>
    <w:rsid w:val="004B5C06"/>
    <w:rsid w:val="004C6E7D"/>
    <w:rsid w:val="004D2063"/>
    <w:rsid w:val="004D4557"/>
    <w:rsid w:val="004F0807"/>
    <w:rsid w:val="004F21C4"/>
    <w:rsid w:val="004F689A"/>
    <w:rsid w:val="00503F5E"/>
    <w:rsid w:val="00541D6D"/>
    <w:rsid w:val="005767D6"/>
    <w:rsid w:val="005B0CC2"/>
    <w:rsid w:val="005D3126"/>
    <w:rsid w:val="005E21B8"/>
    <w:rsid w:val="005E555D"/>
    <w:rsid w:val="00652F8A"/>
    <w:rsid w:val="00654548"/>
    <w:rsid w:val="00660B93"/>
    <w:rsid w:val="0067077E"/>
    <w:rsid w:val="006832E4"/>
    <w:rsid w:val="006851F3"/>
    <w:rsid w:val="006916E3"/>
    <w:rsid w:val="00694E5F"/>
    <w:rsid w:val="006C6471"/>
    <w:rsid w:val="006D5FE7"/>
    <w:rsid w:val="006E7584"/>
    <w:rsid w:val="007031F9"/>
    <w:rsid w:val="00704D23"/>
    <w:rsid w:val="00723929"/>
    <w:rsid w:val="007322DA"/>
    <w:rsid w:val="00737EE3"/>
    <w:rsid w:val="00744ED9"/>
    <w:rsid w:val="00751879"/>
    <w:rsid w:val="0075791F"/>
    <w:rsid w:val="007773DC"/>
    <w:rsid w:val="00794E68"/>
    <w:rsid w:val="007B634E"/>
    <w:rsid w:val="007B7E1C"/>
    <w:rsid w:val="007C4053"/>
    <w:rsid w:val="0080291D"/>
    <w:rsid w:val="008304E9"/>
    <w:rsid w:val="0083458B"/>
    <w:rsid w:val="00846041"/>
    <w:rsid w:val="008650AE"/>
    <w:rsid w:val="008862EF"/>
    <w:rsid w:val="00892E9B"/>
    <w:rsid w:val="008A31B8"/>
    <w:rsid w:val="008B5945"/>
    <w:rsid w:val="008C5F5F"/>
    <w:rsid w:val="008D30F2"/>
    <w:rsid w:val="008E4462"/>
    <w:rsid w:val="009157DE"/>
    <w:rsid w:val="00932D0A"/>
    <w:rsid w:val="00935FFD"/>
    <w:rsid w:val="0095589F"/>
    <w:rsid w:val="00966CB7"/>
    <w:rsid w:val="00977B0D"/>
    <w:rsid w:val="009B65F6"/>
    <w:rsid w:val="009C03FE"/>
    <w:rsid w:val="009C181E"/>
    <w:rsid w:val="009C5273"/>
    <w:rsid w:val="009D5A2B"/>
    <w:rsid w:val="00A017BE"/>
    <w:rsid w:val="00A10CF4"/>
    <w:rsid w:val="00A122FD"/>
    <w:rsid w:val="00A14163"/>
    <w:rsid w:val="00A2028E"/>
    <w:rsid w:val="00A20BB7"/>
    <w:rsid w:val="00A26FF6"/>
    <w:rsid w:val="00A44333"/>
    <w:rsid w:val="00A453D6"/>
    <w:rsid w:val="00A64A42"/>
    <w:rsid w:val="00A804B2"/>
    <w:rsid w:val="00AA38D6"/>
    <w:rsid w:val="00AB165E"/>
    <w:rsid w:val="00AB375D"/>
    <w:rsid w:val="00B00D1B"/>
    <w:rsid w:val="00B02009"/>
    <w:rsid w:val="00B03854"/>
    <w:rsid w:val="00B21843"/>
    <w:rsid w:val="00B245C5"/>
    <w:rsid w:val="00B27DB5"/>
    <w:rsid w:val="00B40631"/>
    <w:rsid w:val="00B4332D"/>
    <w:rsid w:val="00B43852"/>
    <w:rsid w:val="00B55293"/>
    <w:rsid w:val="00B56DBB"/>
    <w:rsid w:val="00B64E33"/>
    <w:rsid w:val="00BA4731"/>
    <w:rsid w:val="00BA549E"/>
    <w:rsid w:val="00BD4458"/>
    <w:rsid w:val="00BE3037"/>
    <w:rsid w:val="00C0775D"/>
    <w:rsid w:val="00C257F9"/>
    <w:rsid w:val="00C34811"/>
    <w:rsid w:val="00C34C05"/>
    <w:rsid w:val="00C53A76"/>
    <w:rsid w:val="00C55996"/>
    <w:rsid w:val="00C822F7"/>
    <w:rsid w:val="00C82EC2"/>
    <w:rsid w:val="00C83989"/>
    <w:rsid w:val="00CC2382"/>
    <w:rsid w:val="00CD14E4"/>
    <w:rsid w:val="00CE09E0"/>
    <w:rsid w:val="00CF1998"/>
    <w:rsid w:val="00D0571F"/>
    <w:rsid w:val="00D17A98"/>
    <w:rsid w:val="00D20148"/>
    <w:rsid w:val="00D2362B"/>
    <w:rsid w:val="00D25A91"/>
    <w:rsid w:val="00D6333F"/>
    <w:rsid w:val="00D65A96"/>
    <w:rsid w:val="00D70CC9"/>
    <w:rsid w:val="00D8055C"/>
    <w:rsid w:val="00D80945"/>
    <w:rsid w:val="00D945A0"/>
    <w:rsid w:val="00DD3EA9"/>
    <w:rsid w:val="00DD48F1"/>
    <w:rsid w:val="00DF318D"/>
    <w:rsid w:val="00E049CE"/>
    <w:rsid w:val="00E212A1"/>
    <w:rsid w:val="00E34434"/>
    <w:rsid w:val="00E40E2F"/>
    <w:rsid w:val="00E45EAC"/>
    <w:rsid w:val="00E53D49"/>
    <w:rsid w:val="00E7281C"/>
    <w:rsid w:val="00E87A33"/>
    <w:rsid w:val="00EA11A4"/>
    <w:rsid w:val="00F04113"/>
    <w:rsid w:val="00F04473"/>
    <w:rsid w:val="00F05307"/>
    <w:rsid w:val="00F12D7E"/>
    <w:rsid w:val="00F154D7"/>
    <w:rsid w:val="00F17CB4"/>
    <w:rsid w:val="00F2771F"/>
    <w:rsid w:val="00F565BF"/>
    <w:rsid w:val="00F848EC"/>
    <w:rsid w:val="00F86705"/>
    <w:rsid w:val="00FA68DD"/>
    <w:rsid w:val="00FD7E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4333"/>
    <w:pPr>
      <w:suppressAutoHyphens/>
      <w:autoSpaceDE w:val="0"/>
    </w:pPr>
    <w:rPr>
      <w:sz w:val="20"/>
      <w:szCs w:val="20"/>
      <w:lang w:eastAsia="zh-CN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WW8Num1z0">
    <w:name w:val="WW8Num1z0"/>
    <w:uiPriority w:val="99"/>
    <w:rsid w:val="00660B93"/>
  </w:style>
  <w:style w:type="character" w:customStyle="1" w:styleId="Absatz-Standardschriftart">
    <w:name w:val="Absatz-Standardschriftart"/>
    <w:uiPriority w:val="99"/>
    <w:rsid w:val="00660B93"/>
  </w:style>
  <w:style w:type="character" w:customStyle="1" w:styleId="Domylnaczcionkaakapitu2">
    <w:name w:val="Domyślna czcionka akapitu2"/>
    <w:uiPriority w:val="99"/>
    <w:rsid w:val="00660B93"/>
  </w:style>
  <w:style w:type="character" w:customStyle="1" w:styleId="WW8Num3z1">
    <w:name w:val="WW8Num3z1"/>
    <w:uiPriority w:val="99"/>
    <w:rsid w:val="00660B93"/>
    <w:rPr>
      <w:rFonts w:ascii="Times New Roman" w:hAnsi="Times New Roman"/>
    </w:rPr>
  </w:style>
  <w:style w:type="character" w:customStyle="1" w:styleId="WW8Num6z1">
    <w:name w:val="WW8Num6z1"/>
    <w:uiPriority w:val="99"/>
    <w:rsid w:val="00660B93"/>
    <w:rPr>
      <w:rFonts w:ascii="Times New Roman" w:hAnsi="Times New Roman"/>
    </w:rPr>
  </w:style>
  <w:style w:type="character" w:customStyle="1" w:styleId="WW8Num9z1">
    <w:name w:val="WW8Num9z1"/>
    <w:uiPriority w:val="99"/>
    <w:rsid w:val="00660B93"/>
    <w:rPr>
      <w:rFonts w:ascii="Times New Roman" w:hAnsi="Times New Roman"/>
    </w:rPr>
  </w:style>
  <w:style w:type="character" w:customStyle="1" w:styleId="WW8Num11z1">
    <w:name w:val="WW8Num11z1"/>
    <w:uiPriority w:val="99"/>
    <w:rsid w:val="00660B93"/>
    <w:rPr>
      <w:rFonts w:ascii="Times New Roman" w:hAnsi="Times New Roman"/>
    </w:rPr>
  </w:style>
  <w:style w:type="character" w:customStyle="1" w:styleId="WW8Num13z1">
    <w:name w:val="WW8Num13z1"/>
    <w:uiPriority w:val="99"/>
    <w:rsid w:val="00660B93"/>
    <w:rPr>
      <w:rFonts w:ascii="Times New Roman" w:hAnsi="Times New Roman"/>
    </w:rPr>
  </w:style>
  <w:style w:type="character" w:customStyle="1" w:styleId="WW8Num15z0">
    <w:name w:val="WW8Num15z0"/>
    <w:uiPriority w:val="99"/>
    <w:rsid w:val="00660B93"/>
  </w:style>
  <w:style w:type="character" w:customStyle="1" w:styleId="WW8Num20z1">
    <w:name w:val="WW8Num20z1"/>
    <w:uiPriority w:val="99"/>
    <w:rsid w:val="00660B93"/>
    <w:rPr>
      <w:rFonts w:ascii="Times New Roman" w:hAnsi="Times New Roman"/>
    </w:rPr>
  </w:style>
  <w:style w:type="character" w:customStyle="1" w:styleId="WW8Num21z1">
    <w:name w:val="WW8Num21z1"/>
    <w:uiPriority w:val="99"/>
    <w:rsid w:val="00660B93"/>
    <w:rPr>
      <w:rFonts w:ascii="Times New Roman" w:hAnsi="Times New Roman"/>
    </w:rPr>
  </w:style>
  <w:style w:type="character" w:customStyle="1" w:styleId="WW8Num22z1">
    <w:name w:val="WW8Num22z1"/>
    <w:uiPriority w:val="99"/>
    <w:rsid w:val="00660B93"/>
    <w:rPr>
      <w:rFonts w:ascii="Times New Roman" w:hAnsi="Times New Roman"/>
    </w:rPr>
  </w:style>
  <w:style w:type="character" w:customStyle="1" w:styleId="Domylnaczcionkaakapitu1">
    <w:name w:val="Domyślna czcionka akapitu1"/>
    <w:uiPriority w:val="99"/>
    <w:rsid w:val="00660B93"/>
  </w:style>
  <w:style w:type="character" w:customStyle="1" w:styleId="ZnakZnak1">
    <w:name w:val="Znak Znak1"/>
    <w:uiPriority w:val="99"/>
    <w:rsid w:val="00660B93"/>
    <w:rPr>
      <w:rFonts w:ascii="Times New Roman" w:hAnsi="Times New Roman"/>
      <w:sz w:val="20"/>
    </w:rPr>
  </w:style>
  <w:style w:type="character" w:customStyle="1" w:styleId="PlainTextChar">
    <w:name w:val="Plain Text Char"/>
    <w:link w:val="PlainText"/>
    <w:uiPriority w:val="99"/>
    <w:locked/>
    <w:rsid w:val="00660B93"/>
    <w:rPr>
      <w:rFonts w:ascii="Times New Roman" w:hAnsi="Times New Roman"/>
      <w:sz w:val="20"/>
    </w:rPr>
  </w:style>
  <w:style w:type="paragraph" w:customStyle="1" w:styleId="Nagwek2">
    <w:name w:val="Nagłówek2"/>
    <w:basedOn w:val="Normal"/>
    <w:next w:val="BodyText"/>
    <w:uiPriority w:val="99"/>
    <w:rsid w:val="00660B93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styleId="BodyText">
    <w:name w:val="Body Text"/>
    <w:basedOn w:val="Normal"/>
    <w:link w:val="BodyTextChar"/>
    <w:uiPriority w:val="99"/>
    <w:rsid w:val="00660B9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Pr>
      <w:rFonts w:cs="Times New Roman"/>
      <w:sz w:val="20"/>
      <w:szCs w:val="20"/>
      <w:lang w:eastAsia="zh-CN"/>
    </w:rPr>
  </w:style>
  <w:style w:type="paragraph" w:styleId="List">
    <w:name w:val="List"/>
    <w:basedOn w:val="BodyText"/>
    <w:uiPriority w:val="99"/>
    <w:rsid w:val="00660B93"/>
    <w:rPr>
      <w:rFonts w:cs="Mangal"/>
    </w:rPr>
  </w:style>
  <w:style w:type="paragraph" w:styleId="Caption">
    <w:name w:val="caption"/>
    <w:basedOn w:val="Normal"/>
    <w:uiPriority w:val="99"/>
    <w:qFormat/>
    <w:rsid w:val="00660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"/>
    <w:uiPriority w:val="99"/>
    <w:rsid w:val="00660B93"/>
    <w:pPr>
      <w:suppressLineNumbers/>
    </w:pPr>
    <w:rPr>
      <w:rFonts w:cs="Mangal"/>
    </w:rPr>
  </w:style>
  <w:style w:type="paragraph" w:customStyle="1" w:styleId="Nagwek1">
    <w:name w:val="Nagłówek1"/>
    <w:basedOn w:val="Normal"/>
    <w:next w:val="BodyText"/>
    <w:uiPriority w:val="99"/>
    <w:rsid w:val="00660B93"/>
    <w:pPr>
      <w:keepNext/>
      <w:spacing w:before="240" w:after="120"/>
    </w:pPr>
    <w:rPr>
      <w:rFonts w:ascii="Arial" w:hAnsi="Arial" w:cs="Mangal"/>
      <w:sz w:val="28"/>
      <w:szCs w:val="28"/>
    </w:rPr>
  </w:style>
  <w:style w:type="paragraph" w:customStyle="1" w:styleId="Legenda1">
    <w:name w:val="Legenda1"/>
    <w:basedOn w:val="Normal"/>
    <w:uiPriority w:val="99"/>
    <w:rsid w:val="00660B93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ListParagraph">
    <w:name w:val="List Paragraph"/>
    <w:basedOn w:val="Normal"/>
    <w:uiPriority w:val="99"/>
    <w:qFormat/>
    <w:rsid w:val="00660B93"/>
    <w:pPr>
      <w:ind w:left="708"/>
    </w:pPr>
  </w:style>
  <w:style w:type="paragraph" w:styleId="Header">
    <w:name w:val="header"/>
    <w:basedOn w:val="Normal"/>
    <w:link w:val="HeaderChar"/>
    <w:uiPriority w:val="99"/>
    <w:rsid w:val="00660B93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Pr>
      <w:rFonts w:cs="Times New Roman"/>
      <w:sz w:val="20"/>
      <w:szCs w:val="20"/>
      <w:lang w:eastAsia="zh-CN"/>
    </w:rPr>
  </w:style>
  <w:style w:type="paragraph" w:styleId="Footer">
    <w:name w:val="footer"/>
    <w:basedOn w:val="Normal"/>
    <w:link w:val="FooterChar"/>
    <w:uiPriority w:val="99"/>
    <w:rsid w:val="00660B93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locked/>
    <w:rsid w:val="007B7E1C"/>
    <w:rPr>
      <w:rFonts w:cs="Times New Roman"/>
      <w:lang w:eastAsia="zh-CN"/>
    </w:rPr>
  </w:style>
  <w:style w:type="paragraph" w:customStyle="1" w:styleId="Normal1">
    <w:name w:val="Normal1"/>
    <w:uiPriority w:val="99"/>
    <w:rsid w:val="00660B93"/>
    <w:pPr>
      <w:suppressAutoHyphens/>
      <w:autoSpaceDE w:val="0"/>
    </w:pPr>
    <w:rPr>
      <w:color w:val="000000"/>
      <w:sz w:val="24"/>
      <w:szCs w:val="24"/>
      <w:lang w:eastAsia="zh-CN"/>
    </w:rPr>
  </w:style>
  <w:style w:type="paragraph" w:styleId="BalloonText">
    <w:name w:val="Balloon Text"/>
    <w:basedOn w:val="Normal"/>
    <w:link w:val="BalloonTextChar"/>
    <w:uiPriority w:val="99"/>
    <w:semiHidden/>
    <w:rsid w:val="004A2957"/>
    <w:rPr>
      <w:rFonts w:ascii="Segoe UI" w:hAnsi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4A2957"/>
    <w:rPr>
      <w:rFonts w:ascii="Segoe UI" w:hAnsi="Segoe UI" w:cs="Times New Roman"/>
      <w:sz w:val="18"/>
      <w:lang w:eastAsia="zh-CN"/>
    </w:rPr>
  </w:style>
  <w:style w:type="paragraph" w:styleId="PlainText">
    <w:name w:val="Plain Text"/>
    <w:basedOn w:val="Normal"/>
    <w:link w:val="PlainTextChar1"/>
    <w:uiPriority w:val="99"/>
    <w:rsid w:val="00D6333F"/>
    <w:pPr>
      <w:suppressAutoHyphens w:val="0"/>
      <w:autoSpaceDE/>
    </w:pPr>
    <w:rPr>
      <w:lang w:eastAsia="pl-PL"/>
    </w:rPr>
  </w:style>
  <w:style w:type="character" w:customStyle="1" w:styleId="PlainTextChar1">
    <w:name w:val="Plain Text Char1"/>
    <w:basedOn w:val="DefaultParagraphFont"/>
    <w:link w:val="PlainText"/>
    <w:uiPriority w:val="99"/>
    <w:semiHidden/>
    <w:locked/>
    <w:rPr>
      <w:rFonts w:ascii="Courier New" w:hAnsi="Courier New" w:cs="Courier New"/>
      <w:sz w:val="20"/>
      <w:szCs w:val="20"/>
      <w:lang w:eastAsia="zh-CN"/>
    </w:rPr>
  </w:style>
  <w:style w:type="table" w:styleId="TableGrid">
    <w:name w:val="Table Grid"/>
    <w:basedOn w:val="TableNormal"/>
    <w:uiPriority w:val="99"/>
    <w:rsid w:val="00B00D1B"/>
    <w:pPr>
      <w:suppressAutoHyphens/>
      <w:autoSpaceDE w:val="0"/>
    </w:pPr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573933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33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5</TotalTime>
  <Pages>2</Pages>
  <Words>321</Words>
  <Characters>1928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2 do SIWZ</dc:title>
  <dc:subject/>
  <dc:creator>alachowicz</dc:creator>
  <cp:keywords/>
  <dc:description/>
  <cp:lastModifiedBy>ksam</cp:lastModifiedBy>
  <cp:revision>3</cp:revision>
  <cp:lastPrinted>2016-12-01T10:44:00Z</cp:lastPrinted>
  <dcterms:created xsi:type="dcterms:W3CDTF">2020-02-10T07:30:00Z</dcterms:created>
  <dcterms:modified xsi:type="dcterms:W3CDTF">2020-02-10T09:22:00Z</dcterms:modified>
</cp:coreProperties>
</file>